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BD09D" w14:textId="27D038F1" w:rsidR="00005B55" w:rsidRDefault="00005B55" w:rsidP="001318F5">
      <w:pPr>
        <w:rPr>
          <w:rFonts w:asciiTheme="majorHAnsi" w:hAnsiTheme="majorHAnsi"/>
          <w:sz w:val="24"/>
        </w:rPr>
      </w:pPr>
    </w:p>
    <w:p w14:paraId="1D6EDD2C" w14:textId="5836808D" w:rsidR="00005B55" w:rsidRDefault="00A327F9" w:rsidP="00005B55">
      <w:pPr>
        <w:spacing w:after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drawing>
          <wp:inline distT="0" distB="0" distL="0" distR="0" wp14:anchorId="579A7A16" wp14:editId="57183F05">
            <wp:extent cx="5761355" cy="1085215"/>
            <wp:effectExtent l="0" t="0" r="0" b="635"/>
            <wp:docPr id="20076496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27950F" w14:textId="063A1DB1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268E4382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Załącznik nr 1 do zapytania ofertowego</w:t>
      </w:r>
    </w:p>
    <w:p w14:paraId="3AC08AA6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0793D388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4D26B7FC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………………………………………………………….                                                 …………………………, dnia …………………………</w:t>
      </w:r>
    </w:p>
    <w:p w14:paraId="616D257F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/pieczątka nagłówkowa Wykonawcy/                                                       /miejscowość/</w:t>
      </w:r>
    </w:p>
    <w:p w14:paraId="33446901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771FE104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1D084619" w14:textId="77777777" w:rsidR="00005B55" w:rsidRDefault="00005B55" w:rsidP="00005B55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OFERTA </w:t>
      </w:r>
    </w:p>
    <w:p w14:paraId="2FF21944" w14:textId="7192CD97" w:rsidR="00322AB6" w:rsidRDefault="00322AB6" w:rsidP="001E19D0">
      <w:pPr>
        <w:spacing w:after="0"/>
        <w:jc w:val="center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„ Modernizacja istniejącej sieci wodociągowej w ulicy Spacerowej w miejscowości Krępsko gmina Goleniów.”</w:t>
      </w:r>
    </w:p>
    <w:p w14:paraId="05EEF4B0" w14:textId="1FABFA3B" w:rsidR="00005B55" w:rsidRDefault="001E19D0" w:rsidP="001E19D0">
      <w:pPr>
        <w:spacing w:after="0"/>
        <w:jc w:val="center"/>
        <w:rPr>
          <w:rFonts w:ascii="Cambria" w:hAnsi="Cambria"/>
          <w:sz w:val="24"/>
          <w:szCs w:val="24"/>
        </w:rPr>
      </w:pPr>
      <w:r w:rsidRPr="001E19D0">
        <w:rPr>
          <w:rFonts w:ascii="Cambria" w:hAnsi="Cambria"/>
          <w:sz w:val="24"/>
          <w:szCs w:val="24"/>
        </w:rPr>
        <w:t xml:space="preserve">numer sprawy: </w:t>
      </w:r>
      <w:r w:rsidR="00B52733">
        <w:rPr>
          <w:rFonts w:ascii="Cambria" w:hAnsi="Cambria"/>
          <w:sz w:val="24"/>
          <w:szCs w:val="24"/>
        </w:rPr>
        <w:t>GWiK.</w:t>
      </w:r>
      <w:r w:rsidR="0036224F" w:rsidRPr="009C1EF4">
        <w:rPr>
          <w:rFonts w:ascii="Cambria" w:hAnsi="Cambria"/>
          <w:sz w:val="24"/>
        </w:rPr>
        <w:t>ZP.Z</w:t>
      </w:r>
      <w:r w:rsidR="00A327F9">
        <w:rPr>
          <w:rFonts w:ascii="Cambria" w:hAnsi="Cambria"/>
          <w:sz w:val="24"/>
        </w:rPr>
        <w:t>C</w:t>
      </w:r>
      <w:r w:rsidR="0036224F" w:rsidRPr="009C1EF4">
        <w:rPr>
          <w:rFonts w:ascii="Cambria" w:hAnsi="Cambria"/>
          <w:sz w:val="24"/>
        </w:rPr>
        <w:t>.DN.</w:t>
      </w:r>
      <w:r w:rsidR="00BE519C">
        <w:rPr>
          <w:rFonts w:ascii="Cambria" w:hAnsi="Cambria"/>
          <w:sz w:val="24"/>
        </w:rPr>
        <w:t>1</w:t>
      </w:r>
      <w:r w:rsidR="008E358B">
        <w:rPr>
          <w:rFonts w:ascii="Cambria" w:hAnsi="Cambria"/>
          <w:sz w:val="24"/>
        </w:rPr>
        <w:t>4</w:t>
      </w:r>
      <w:r w:rsidR="00B52733">
        <w:rPr>
          <w:rFonts w:ascii="Cambria" w:hAnsi="Cambria"/>
          <w:sz w:val="24"/>
        </w:rPr>
        <w:t>/</w:t>
      </w:r>
      <w:r w:rsidR="0036224F" w:rsidRPr="009C1EF4">
        <w:rPr>
          <w:rFonts w:ascii="Cambria" w:hAnsi="Cambria"/>
          <w:sz w:val="24"/>
        </w:rPr>
        <w:t>202</w:t>
      </w:r>
      <w:r w:rsidR="00515FB8">
        <w:rPr>
          <w:rFonts w:ascii="Cambria" w:hAnsi="Cambria"/>
          <w:sz w:val="24"/>
        </w:rPr>
        <w:t>6</w:t>
      </w:r>
      <w:r w:rsidR="0036224F" w:rsidRPr="009C1EF4">
        <w:rPr>
          <w:rFonts w:ascii="Cambria" w:hAnsi="Cambria"/>
          <w:sz w:val="24"/>
        </w:rPr>
        <w:t>r.</w:t>
      </w:r>
    </w:p>
    <w:p w14:paraId="3B2DC3DA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65BF59B6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I. Dane Wykonawcy:</w:t>
      </w:r>
    </w:p>
    <w:p w14:paraId="78E17AF3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7D36A254" w14:textId="77777777" w:rsidR="00005B55" w:rsidRDefault="00005B55" w:rsidP="00005B55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33FE59A4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/imię i nazwisko/nazwa Wykonawcy/</w:t>
      </w:r>
    </w:p>
    <w:p w14:paraId="3FC1BC6C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06665EE5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20531AA2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/adres/siedziba Wykonawcy/</w:t>
      </w:r>
    </w:p>
    <w:p w14:paraId="2F318F78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1B59C789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telefonu ………………….……................. numer faxu ……………………………………………………</w:t>
      </w:r>
    </w:p>
    <w:p w14:paraId="5E489D8C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Adres internetowy ……………………………… e-mail ……………………………………………………………</w:t>
      </w:r>
    </w:p>
    <w:p w14:paraId="22D0E857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REGON ……………………………………………….. NIP ………………………………………………………………..</w:t>
      </w:r>
    </w:p>
    <w:p w14:paraId="436E1B56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PESEL ………………………………………………… (dotyczy osób fizycznych).</w:t>
      </w:r>
    </w:p>
    <w:p w14:paraId="721B81E3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rachunku bankowego ………………………………………………………………………………………</w:t>
      </w:r>
    </w:p>
    <w:p w14:paraId="2452E4E4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1B23C962" w14:textId="4B1DE68A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II. Cena:</w:t>
      </w:r>
    </w:p>
    <w:p w14:paraId="46F1842D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Oferuję wykonanie przedmiotu zamówienia (zapytania ofertowego) za:</w:t>
      </w:r>
    </w:p>
    <w:p w14:paraId="3A688871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5F796007" w14:textId="146F825F" w:rsidR="00005B55" w:rsidRPr="009C415D" w:rsidRDefault="00005B55" w:rsidP="004A326B">
      <w:pPr>
        <w:spacing w:after="0" w:line="360" w:lineRule="auto"/>
        <w:ind w:right="-142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Cena mojej (naszej) oferty za realizację niniejszego zamówienia                                                                                                wynosi:</w:t>
      </w:r>
      <w:bookmarkStart w:id="0" w:name="_Hlk536707688"/>
      <w:r w:rsidR="00341521">
        <w:rPr>
          <w:rFonts w:ascii="Cambria" w:hAnsi="Cambria" w:cs="Arial"/>
          <w:sz w:val="24"/>
          <w:szCs w:val="24"/>
        </w:rPr>
        <w:t xml:space="preserve"> …………………………………………………………………………………………..</w:t>
      </w:r>
      <w:r w:rsidR="00B6742D">
        <w:rPr>
          <w:rFonts w:ascii="Cambria" w:hAnsi="Cambria" w:cs="Arial"/>
          <w:sz w:val="24"/>
          <w:szCs w:val="24"/>
        </w:rPr>
        <w:t>…………</w:t>
      </w:r>
      <w:r w:rsidRPr="009C415D">
        <w:rPr>
          <w:rFonts w:ascii="Cambria" w:hAnsi="Cambria" w:cs="Arial"/>
          <w:sz w:val="24"/>
          <w:szCs w:val="24"/>
        </w:rPr>
        <w:t>.....................zł (słownie:..............................................................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..................................................</w:t>
      </w:r>
      <w:r w:rsidR="00CA43F0">
        <w:rPr>
          <w:rFonts w:ascii="Cambria" w:hAnsi="Cambria" w:cs="Arial"/>
          <w:sz w:val="24"/>
          <w:szCs w:val="24"/>
        </w:rPr>
        <w:t>.</w:t>
      </w:r>
      <w:r w:rsidR="00341521">
        <w:rPr>
          <w:rFonts w:ascii="Cambria" w:hAnsi="Cambria" w:cs="Arial"/>
          <w:sz w:val="24"/>
          <w:szCs w:val="24"/>
        </w:rPr>
        <w:t>.....</w:t>
      </w:r>
      <w:r w:rsidR="00CA43F0">
        <w:rPr>
          <w:rFonts w:ascii="Cambria" w:hAnsi="Cambria" w:cs="Arial"/>
          <w:sz w:val="24"/>
          <w:szCs w:val="24"/>
        </w:rPr>
        <w:t>...............</w:t>
      </w:r>
      <w:r>
        <w:rPr>
          <w:rFonts w:ascii="Cambria" w:hAnsi="Cambria" w:cs="Arial"/>
          <w:sz w:val="24"/>
          <w:szCs w:val="24"/>
        </w:rPr>
        <w:t>....</w:t>
      </w:r>
      <w:r w:rsidRPr="009C415D">
        <w:rPr>
          <w:rFonts w:ascii="Cambria" w:hAnsi="Cambria" w:cs="Arial"/>
          <w:sz w:val="24"/>
          <w:szCs w:val="24"/>
        </w:rPr>
        <w:t xml:space="preserve">............................) </w:t>
      </w:r>
    </w:p>
    <w:p w14:paraId="4E65CE66" w14:textId="717E9498" w:rsidR="00005B55" w:rsidRDefault="00005B55" w:rsidP="004A326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powiększoną o podatek VAT</w:t>
      </w:r>
      <w:r w:rsidR="004F723A">
        <w:rPr>
          <w:rFonts w:ascii="Cambria" w:hAnsi="Cambria" w:cs="Arial"/>
          <w:sz w:val="24"/>
          <w:szCs w:val="24"/>
        </w:rPr>
        <w:t xml:space="preserve"> </w:t>
      </w:r>
      <w:r w:rsidRPr="009C415D">
        <w:rPr>
          <w:rFonts w:ascii="Cambria" w:hAnsi="Cambria" w:cs="Arial"/>
          <w:sz w:val="24"/>
          <w:szCs w:val="24"/>
        </w:rPr>
        <w:t xml:space="preserve">w  </w:t>
      </w:r>
      <w:r w:rsidR="004F723A">
        <w:rPr>
          <w:rFonts w:ascii="Cambria" w:hAnsi="Cambria" w:cs="Arial"/>
          <w:sz w:val="24"/>
          <w:szCs w:val="24"/>
        </w:rPr>
        <w:t>w</w:t>
      </w:r>
      <w:r w:rsidRPr="009C415D">
        <w:rPr>
          <w:rFonts w:ascii="Cambria" w:hAnsi="Cambria" w:cs="Arial"/>
          <w:sz w:val="24"/>
          <w:szCs w:val="24"/>
        </w:rPr>
        <w:t xml:space="preserve">ysokości </w:t>
      </w:r>
      <w:r w:rsidR="004F723A">
        <w:rPr>
          <w:rFonts w:ascii="Cambria" w:hAnsi="Cambria" w:cs="Arial"/>
          <w:sz w:val="24"/>
          <w:szCs w:val="24"/>
        </w:rPr>
        <w:t>…………………</w:t>
      </w:r>
      <w:r w:rsidRPr="009C415D">
        <w:rPr>
          <w:rFonts w:ascii="Cambria" w:hAnsi="Cambria" w:cs="Arial"/>
          <w:sz w:val="24"/>
          <w:szCs w:val="24"/>
        </w:rPr>
        <w:t>.........</w:t>
      </w:r>
      <w:r>
        <w:rPr>
          <w:rFonts w:ascii="Cambria" w:hAnsi="Cambria" w:cs="Arial"/>
          <w:sz w:val="24"/>
          <w:szCs w:val="24"/>
        </w:rPr>
        <w:t>...........</w:t>
      </w:r>
      <w:r w:rsidRPr="009C415D">
        <w:rPr>
          <w:rFonts w:ascii="Cambria" w:hAnsi="Cambria" w:cs="Arial"/>
          <w:sz w:val="24"/>
          <w:szCs w:val="24"/>
        </w:rPr>
        <w:t>.......... zł (słownie:....</w:t>
      </w:r>
      <w:r>
        <w:rPr>
          <w:rFonts w:ascii="Cambria" w:hAnsi="Cambria" w:cs="Arial"/>
          <w:sz w:val="24"/>
          <w:szCs w:val="24"/>
        </w:rPr>
        <w:t>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.........................................................)</w:t>
      </w:r>
    </w:p>
    <w:p w14:paraId="5CD23135" w14:textId="77777777" w:rsidR="00005B55" w:rsidRPr="009C415D" w:rsidRDefault="00005B55" w:rsidP="004A326B">
      <w:pPr>
        <w:spacing w:after="0" w:line="360" w:lineRule="auto"/>
        <w:jc w:val="both"/>
        <w:rPr>
          <w:rFonts w:ascii="Cambria" w:hAnsi="Cambria" w:cs="Arial"/>
          <w:b/>
          <w:color w:val="FF0000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to jest łącznie  należność w wysokości .........................</w:t>
      </w:r>
      <w:r>
        <w:rPr>
          <w:rFonts w:ascii="Cambria" w:hAnsi="Cambria" w:cs="Arial"/>
          <w:sz w:val="24"/>
          <w:szCs w:val="24"/>
        </w:rPr>
        <w:t>..................</w:t>
      </w:r>
      <w:r w:rsidRPr="009C415D">
        <w:rPr>
          <w:rFonts w:ascii="Cambria" w:hAnsi="Cambria" w:cs="Arial"/>
          <w:sz w:val="24"/>
          <w:szCs w:val="24"/>
        </w:rPr>
        <w:t xml:space="preserve">.......... złotych  </w:t>
      </w:r>
      <w:r w:rsidRPr="009C415D">
        <w:rPr>
          <w:rFonts w:ascii="Cambria" w:hAnsi="Cambria" w:cs="Arial"/>
          <w:b/>
          <w:sz w:val="24"/>
          <w:szCs w:val="24"/>
        </w:rPr>
        <w:t xml:space="preserve">(cena oferty) </w:t>
      </w:r>
    </w:p>
    <w:p w14:paraId="2A9E8CB9" w14:textId="77777777" w:rsidR="00005B55" w:rsidRDefault="00005B55" w:rsidP="004A326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(słownie:....................................................................................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....................................)</w:t>
      </w:r>
      <w:r w:rsidR="00B6742D">
        <w:rPr>
          <w:rFonts w:ascii="Cambria" w:hAnsi="Cambria" w:cs="Arial"/>
          <w:sz w:val="24"/>
          <w:szCs w:val="24"/>
        </w:rPr>
        <w:t>,</w:t>
      </w:r>
      <w:bookmarkEnd w:id="0"/>
    </w:p>
    <w:p w14:paraId="0995E78A" w14:textId="77777777" w:rsidR="00A327F9" w:rsidRDefault="00A327F9" w:rsidP="00A327F9">
      <w:pPr>
        <w:rPr>
          <w:rFonts w:ascii="Cambria" w:hAnsi="Cambria" w:cstheme="minorHAnsi"/>
          <w:sz w:val="24"/>
          <w:szCs w:val="24"/>
        </w:rPr>
      </w:pPr>
    </w:p>
    <w:p w14:paraId="749D3D37" w14:textId="77777777" w:rsidR="00A327F9" w:rsidRDefault="00A327F9" w:rsidP="00A327F9">
      <w:pPr>
        <w:rPr>
          <w:rFonts w:ascii="Cambria" w:hAnsi="Cambria" w:cstheme="minorHAnsi"/>
          <w:sz w:val="24"/>
          <w:szCs w:val="24"/>
        </w:rPr>
      </w:pPr>
    </w:p>
    <w:p w14:paraId="6E06211E" w14:textId="56E043FE" w:rsidR="00A327F9" w:rsidRPr="00A327F9" w:rsidRDefault="00A327F9" w:rsidP="00A327F9">
      <w:pPr>
        <w:rPr>
          <w:rFonts w:ascii="Cambria" w:hAnsi="Cambria" w:cs="Arial"/>
          <w:sz w:val="24"/>
          <w:szCs w:val="24"/>
        </w:rPr>
      </w:pPr>
      <w:r w:rsidRPr="00A327F9">
        <w:rPr>
          <w:rFonts w:ascii="Cambria" w:hAnsi="Cambria" w:cstheme="minorHAnsi"/>
          <w:sz w:val="24"/>
          <w:szCs w:val="24"/>
        </w:rPr>
        <w:lastRenderedPageBreak/>
        <w:t>Z  czego:</w:t>
      </w:r>
    </w:p>
    <w:p w14:paraId="7C315EF3" w14:textId="2F5EE7CD" w:rsidR="00A327F9" w:rsidRPr="00003D61" w:rsidRDefault="00A327F9" w:rsidP="00A327F9">
      <w:pPr>
        <w:jc w:val="both"/>
        <w:rPr>
          <w:rFonts w:ascii="Cambria" w:hAnsi="Cambria" w:cs="Calibri"/>
          <w:sz w:val="24"/>
          <w:szCs w:val="24"/>
        </w:rPr>
      </w:pPr>
      <w:r w:rsidRPr="00A327F9">
        <w:rPr>
          <w:rFonts w:ascii="Cambria" w:hAnsi="Cambria" w:cs="Calibri"/>
          <w:sz w:val="24"/>
          <w:szCs w:val="24"/>
        </w:rPr>
        <w:t xml:space="preserve">1) Cena mojej (naszej) oferty za realizację </w:t>
      </w:r>
      <w:r w:rsidRPr="00A327F9">
        <w:rPr>
          <w:rFonts w:ascii="Cambria" w:hAnsi="Cambria" w:cs="Calibri"/>
          <w:b/>
          <w:sz w:val="24"/>
          <w:szCs w:val="24"/>
        </w:rPr>
        <w:t xml:space="preserve">dokumentacji projektowej </w:t>
      </w:r>
      <w:r w:rsidRPr="00A327F9">
        <w:rPr>
          <w:rFonts w:ascii="Cambria" w:hAnsi="Cambria" w:cs="Calibri"/>
          <w:sz w:val="24"/>
          <w:szCs w:val="24"/>
        </w:rPr>
        <w:t>wynosi: … zł ( słownie: …) powiększoną o podatek VAT, którego stawka wynosi …%, tj. wartość VAT w wysokości … zł ( słownie: …),</w:t>
      </w:r>
      <w:r w:rsidR="00003D61" w:rsidRPr="00003D61">
        <w:rPr>
          <w:rFonts w:ascii="Calibri" w:eastAsia="Lucida Sans Unicode" w:hAnsi="Calibri" w:cs="Calibri"/>
        </w:rPr>
        <w:t xml:space="preserve"> </w:t>
      </w:r>
      <w:r w:rsidR="00003D61" w:rsidRPr="00003D61">
        <w:rPr>
          <w:rFonts w:ascii="Cambria" w:eastAsia="Lucida Sans Unicode" w:hAnsi="Cambria" w:cs="Calibri"/>
          <w:sz w:val="24"/>
          <w:szCs w:val="24"/>
        </w:rPr>
        <w:t>to jest łącznie należność ryczałtowa w wysokości … zł (słownie: … zł).</w:t>
      </w:r>
    </w:p>
    <w:p w14:paraId="706A736F" w14:textId="02C26DEA" w:rsidR="00003D61" w:rsidRPr="00003D61" w:rsidRDefault="00A327F9" w:rsidP="00003D61">
      <w:pPr>
        <w:jc w:val="both"/>
        <w:rPr>
          <w:rFonts w:ascii="Cambria" w:hAnsi="Cambria" w:cs="Calibri"/>
          <w:sz w:val="24"/>
          <w:szCs w:val="24"/>
        </w:rPr>
      </w:pPr>
      <w:r w:rsidRPr="00A327F9">
        <w:rPr>
          <w:rFonts w:ascii="Cambria" w:hAnsi="Cambria" w:cs="Calibri"/>
          <w:sz w:val="24"/>
          <w:szCs w:val="24"/>
        </w:rPr>
        <w:t xml:space="preserve">2)  Cena mojej (naszej) oferty za realizację </w:t>
      </w:r>
      <w:r w:rsidRPr="00A327F9">
        <w:rPr>
          <w:rFonts w:ascii="Cambria" w:hAnsi="Cambria" w:cs="Calibri"/>
          <w:b/>
          <w:sz w:val="24"/>
          <w:szCs w:val="24"/>
        </w:rPr>
        <w:t>robót budowlanych</w:t>
      </w:r>
      <w:r w:rsidRPr="00A327F9">
        <w:rPr>
          <w:rFonts w:ascii="Cambria" w:hAnsi="Cambria" w:cs="Calibri"/>
          <w:sz w:val="24"/>
          <w:szCs w:val="24"/>
        </w:rPr>
        <w:t xml:space="preserve"> wynosi: … zł ( słownie: …) powiększoną o podatek VAT, którego stawka wynosi …%, tj. wartość VAT w wysokości … zł ( słownie: …),</w:t>
      </w:r>
      <w:r w:rsidR="00003D61" w:rsidRPr="00003D61">
        <w:rPr>
          <w:rFonts w:ascii="Cambria" w:eastAsia="Lucida Sans Unicode" w:hAnsi="Cambria" w:cs="Calibri"/>
          <w:sz w:val="24"/>
          <w:szCs w:val="24"/>
        </w:rPr>
        <w:t xml:space="preserve"> to jest łącznie należność ryczałtowa w wysokości … zł (słownie: … zł).</w:t>
      </w:r>
    </w:p>
    <w:p w14:paraId="77FF5B75" w14:textId="1F706B31" w:rsidR="00003D61" w:rsidRPr="00003D61" w:rsidRDefault="00A327F9" w:rsidP="00350393">
      <w:pPr>
        <w:rPr>
          <w:rFonts w:ascii="Cambria" w:hAnsi="Cambria" w:cs="Calibri"/>
          <w:sz w:val="24"/>
          <w:szCs w:val="24"/>
        </w:rPr>
      </w:pPr>
      <w:r w:rsidRPr="00A327F9">
        <w:rPr>
          <w:rFonts w:ascii="Cambria" w:hAnsi="Cambria" w:cs="Calibri"/>
          <w:sz w:val="24"/>
          <w:szCs w:val="24"/>
        </w:rPr>
        <w:t xml:space="preserve">3) cena za </w:t>
      </w:r>
      <w:r w:rsidRPr="00A327F9">
        <w:rPr>
          <w:rFonts w:ascii="Cambria" w:hAnsi="Cambria" w:cs="Calibri"/>
          <w:b/>
          <w:sz w:val="24"/>
          <w:szCs w:val="24"/>
          <w:u w:val="single"/>
        </w:rPr>
        <w:t>nadzór autorski:</w:t>
      </w:r>
      <w:r w:rsidRPr="00A327F9">
        <w:rPr>
          <w:rFonts w:ascii="Cambria" w:hAnsi="Cambria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a) </w:t>
      </w:r>
      <w:r w:rsidRPr="00A327F9">
        <w:rPr>
          <w:rFonts w:ascii="Cambria" w:hAnsi="Cambria" w:cs="Calibri"/>
          <w:b/>
          <w:bCs/>
          <w:sz w:val="24"/>
          <w:szCs w:val="24"/>
        </w:rPr>
        <w:t xml:space="preserve">miejscowy </w:t>
      </w:r>
      <w:r w:rsidRPr="00A327F9">
        <w:rPr>
          <w:rFonts w:ascii="Cambria" w:hAnsi="Cambria" w:cs="Calibri"/>
          <w:sz w:val="24"/>
          <w:szCs w:val="24"/>
        </w:rPr>
        <w:t>wynosi: … zł ( słownie: …) powiększoną o podatek VAT, którego stawka wynosi …%, tj. wartość VAT w wysokości … zł ( słownie: …),</w:t>
      </w:r>
      <w:r w:rsidR="00003D61" w:rsidRPr="00003D61">
        <w:rPr>
          <w:rFonts w:ascii="Cambria" w:eastAsia="Lucida Sans Unicode" w:hAnsi="Cambria" w:cs="Calibri"/>
          <w:sz w:val="24"/>
          <w:szCs w:val="24"/>
        </w:rPr>
        <w:t xml:space="preserve"> to jest łącznie należność ryczałtowa w wysokości … zł (słownie: … zł).</w:t>
      </w:r>
    </w:p>
    <w:p w14:paraId="7571DBBF" w14:textId="6F5F1D4B" w:rsidR="00350393" w:rsidRPr="00003D61" w:rsidRDefault="00A327F9" w:rsidP="00350393">
      <w:pPr>
        <w:jc w:val="both"/>
        <w:rPr>
          <w:rFonts w:ascii="Cambria" w:hAnsi="Cambria" w:cs="Calibri"/>
          <w:sz w:val="24"/>
          <w:szCs w:val="24"/>
        </w:rPr>
      </w:pPr>
      <w:r w:rsidRPr="00A327F9">
        <w:rPr>
          <w:rFonts w:ascii="Cambria" w:hAnsi="Cambria" w:cs="Calibri"/>
          <w:sz w:val="24"/>
          <w:szCs w:val="24"/>
        </w:rPr>
        <w:t xml:space="preserve">b) </w:t>
      </w:r>
      <w:r w:rsidRPr="00A327F9">
        <w:rPr>
          <w:rFonts w:ascii="Cambria" w:hAnsi="Cambria" w:cs="Calibri"/>
          <w:b/>
          <w:bCs/>
          <w:sz w:val="24"/>
          <w:szCs w:val="24"/>
        </w:rPr>
        <w:t>zamiejscowy (</w:t>
      </w:r>
      <w:r w:rsidR="00296419">
        <w:rPr>
          <w:rFonts w:ascii="Cambria" w:hAnsi="Cambria" w:cs="Calibri"/>
          <w:b/>
          <w:bCs/>
          <w:sz w:val="24"/>
          <w:szCs w:val="24"/>
        </w:rPr>
        <w:t>8</w:t>
      </w:r>
      <w:r w:rsidRPr="00A327F9">
        <w:rPr>
          <w:rFonts w:ascii="Cambria" w:hAnsi="Cambria" w:cs="Calibri"/>
          <w:b/>
          <w:bCs/>
          <w:sz w:val="24"/>
          <w:szCs w:val="24"/>
        </w:rPr>
        <w:t xml:space="preserve"> pobytów)</w:t>
      </w:r>
      <w:r w:rsidRPr="00A327F9">
        <w:rPr>
          <w:rFonts w:ascii="Cambria" w:hAnsi="Cambria" w:cs="Calibri"/>
          <w:sz w:val="24"/>
          <w:szCs w:val="24"/>
        </w:rPr>
        <w:t xml:space="preserve"> wynosi: … zł ( słownie: …) powiększoną o podatek VAT, którego stawka wynosi …%, tj. wartość VAT w wysokości … zł ( słownie: …)</w:t>
      </w:r>
      <w:r w:rsidR="00350393">
        <w:rPr>
          <w:rFonts w:ascii="Cambria" w:hAnsi="Cambria" w:cs="Calibri"/>
          <w:sz w:val="24"/>
          <w:szCs w:val="24"/>
        </w:rPr>
        <w:t xml:space="preserve">, </w:t>
      </w:r>
      <w:r w:rsidR="00350393" w:rsidRPr="00003D61">
        <w:rPr>
          <w:rFonts w:ascii="Cambria" w:eastAsia="Lucida Sans Unicode" w:hAnsi="Cambria" w:cs="Calibri"/>
          <w:sz w:val="24"/>
          <w:szCs w:val="24"/>
        </w:rPr>
        <w:t>to jest łącznie należność ryczałtowa w wysokości … zł (słownie: … zł).</w:t>
      </w:r>
    </w:p>
    <w:p w14:paraId="45F49966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III. Oświadczenia:</w:t>
      </w:r>
    </w:p>
    <w:p w14:paraId="53ADB14D" w14:textId="77777777" w:rsidR="00005B55" w:rsidRPr="009C415D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4977A93E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Ja/my niżej podpisany/i oświadczam/y, że:</w:t>
      </w:r>
    </w:p>
    <w:p w14:paraId="0EA49A4D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zapoznałem się z zapytaniem ofertowym - numer sprawy:</w:t>
      </w:r>
      <w:r>
        <w:rPr>
          <w:rFonts w:ascii="Cambria" w:hAnsi="Cambria" w:cs="Arial"/>
          <w:bCs/>
          <w:sz w:val="24"/>
          <w:szCs w:val="24"/>
        </w:rPr>
        <w:t xml:space="preserve"> ……………………………..</w:t>
      </w:r>
      <w:r w:rsidRPr="001E19D0">
        <w:rPr>
          <w:rFonts w:ascii="Cambria" w:hAnsi="Cambria" w:cs="Arial"/>
          <w:bCs/>
          <w:sz w:val="24"/>
          <w:szCs w:val="24"/>
        </w:rPr>
        <w:t>(w tym</w:t>
      </w:r>
    </w:p>
    <w:p w14:paraId="5BC0293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z opisem przedmiotu zamówienia) i nie wnoszę do niego zastrzeżeń,</w:t>
      </w:r>
    </w:p>
    <w:p w14:paraId="75FA8B2E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uprawnienie niezbędne do wykonania przedmiotu zamówienia,</w:t>
      </w:r>
    </w:p>
    <w:p w14:paraId="27BA603E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niezbędną wiedzę i doświadczenie oraz dysponuję lub będę dysponował potencjałem technicznym, a także osobami zdolnymi do wykonania zamówienia,</w:t>
      </w:r>
    </w:p>
    <w:p w14:paraId="340B002B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znajduję się w sytuacji ekonomicznej i finansowej zapewniającej wykonanie zamówienia,</w:t>
      </w:r>
    </w:p>
    <w:p w14:paraId="25123CB4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zobowiązuję się do zawarcia umowy zgodnej ze wzorem umowy stanowiącym załącznik nr 2 do zapytania ofertowego w miejscu i terminie wskazanym przez Zamawiającego,</w:t>
      </w:r>
    </w:p>
    <w:p w14:paraId="47AF7904" w14:textId="35882837" w:rsidR="001E19D0" w:rsidRDefault="001E19D0" w:rsidP="004B0111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 xml:space="preserve">zobowiązuję się do wykonania </w:t>
      </w:r>
      <w:r w:rsidR="004B0111">
        <w:rPr>
          <w:rFonts w:ascii="Cambria" w:hAnsi="Cambria" w:cs="Arial"/>
          <w:bCs/>
          <w:sz w:val="24"/>
          <w:szCs w:val="24"/>
        </w:rPr>
        <w:t xml:space="preserve">przedmiotu zamówienia w terminie </w:t>
      </w:r>
      <w:r w:rsidR="000C477E">
        <w:rPr>
          <w:rFonts w:ascii="Cambria" w:hAnsi="Cambria" w:cs="Arial"/>
          <w:bCs/>
          <w:sz w:val="24"/>
          <w:szCs w:val="24"/>
        </w:rPr>
        <w:t>do</w:t>
      </w:r>
      <w:r w:rsidR="00246C45">
        <w:rPr>
          <w:rFonts w:ascii="Cambria" w:hAnsi="Cambria" w:cs="Arial"/>
          <w:bCs/>
          <w:sz w:val="24"/>
          <w:szCs w:val="24"/>
        </w:rPr>
        <w:t xml:space="preserve"> ……………………….. </w:t>
      </w:r>
      <w:r w:rsidR="000C477E">
        <w:rPr>
          <w:rFonts w:ascii="Cambria" w:hAnsi="Cambria" w:cs="Arial"/>
          <w:bCs/>
          <w:sz w:val="24"/>
          <w:szCs w:val="24"/>
        </w:rPr>
        <w:t>od daty zawarcia umowy,</w:t>
      </w:r>
    </w:p>
    <w:p w14:paraId="6232B625" w14:textId="32D12861" w:rsidR="0069185E" w:rsidRPr="001E19D0" w:rsidRDefault="0069185E" w:rsidP="004B0111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zobowiązuję się do</w:t>
      </w:r>
      <w:r>
        <w:rPr>
          <w:rFonts w:ascii="Cambria" w:hAnsi="Cambria" w:cs="Arial"/>
          <w:bCs/>
          <w:sz w:val="24"/>
          <w:szCs w:val="24"/>
        </w:rPr>
        <w:t xml:space="preserve"> udzielić ………………… miesięcy gwarancji na przedmiot zamówienia,</w:t>
      </w:r>
    </w:p>
    <w:p w14:paraId="31C26E10" w14:textId="2EBF577D" w:rsid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-</w:t>
      </w:r>
      <w:r w:rsidR="00751055">
        <w:rPr>
          <w:rFonts w:ascii="Cambria" w:hAnsi="Cambria" w:cs="Arial"/>
          <w:bCs/>
          <w:sz w:val="24"/>
          <w:szCs w:val="24"/>
        </w:rPr>
        <w:t xml:space="preserve"> </w:t>
      </w:r>
      <w:r w:rsidRPr="001E19D0">
        <w:rPr>
          <w:rFonts w:ascii="Cambria" w:hAnsi="Cambria" w:cs="Arial"/>
          <w:bCs/>
          <w:sz w:val="24"/>
          <w:szCs w:val="24"/>
        </w:rPr>
        <w:t xml:space="preserve">jestem związany ofertą przez okres </w:t>
      </w:r>
      <w:r w:rsidR="0036224F">
        <w:rPr>
          <w:rFonts w:ascii="Cambria" w:hAnsi="Cambria" w:cs="Arial"/>
          <w:bCs/>
          <w:sz w:val="24"/>
          <w:szCs w:val="24"/>
        </w:rPr>
        <w:t>9</w:t>
      </w:r>
      <w:r w:rsidRPr="001E19D0">
        <w:rPr>
          <w:rFonts w:ascii="Cambria" w:hAnsi="Cambria" w:cs="Arial"/>
          <w:bCs/>
          <w:sz w:val="24"/>
          <w:szCs w:val="24"/>
        </w:rPr>
        <w:t>0 dni od upływu terminu składania ofert,</w:t>
      </w:r>
    </w:p>
    <w:p w14:paraId="59E68332" w14:textId="5B32050C" w:rsidR="00A74986" w:rsidRPr="001E19D0" w:rsidRDefault="00A74986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07201E">
        <w:rPr>
          <w:rFonts w:ascii="Cambria" w:hAnsi="Cambria" w:cs="Arial"/>
          <w:b/>
          <w:bCs/>
          <w:sz w:val="24"/>
          <w:szCs w:val="24"/>
          <w:u w:val="single"/>
        </w:rPr>
        <w:t>zachodzą/</w:t>
      </w:r>
      <w:r w:rsidRPr="0007201E">
        <w:rPr>
          <w:rFonts w:ascii="Cambria" w:hAnsi="Cambria" w:cs="Calibri"/>
          <w:b/>
          <w:bCs/>
          <w:sz w:val="24"/>
          <w:szCs w:val="24"/>
          <w:u w:val="single"/>
        </w:rPr>
        <w:t>nie zachodzą</w:t>
      </w:r>
      <w:r w:rsidRPr="0007201E">
        <w:rPr>
          <w:rFonts w:ascii="Cambria" w:hAnsi="Cambria" w:cs="Calibri"/>
          <w:sz w:val="24"/>
          <w:szCs w:val="24"/>
        </w:rPr>
        <w:t>* wobec naszej/mojej firmy jakiekolwiek przesłanki lub okoliczności wskazane w 7 ust. 1 ustawy z dnia 13 kwietnia 2022r. o szczególnych rozwiązanych w zakresie przeciwdziałania wspieraniu agresji na Ukrainę oraz służących ochronie bezpieczeństwa narodowego (Dz. U. poz. 835 z dnia 15 kwietnia 2022 roku)</w:t>
      </w:r>
      <w:r>
        <w:rPr>
          <w:rFonts w:ascii="Cambria" w:hAnsi="Cambria" w:cs="Calibri"/>
          <w:sz w:val="24"/>
          <w:szCs w:val="24"/>
        </w:rPr>
        <w:t>,</w:t>
      </w:r>
    </w:p>
    <w:p w14:paraId="0B052CF7" w14:textId="382063FC" w:rsidR="00005B55" w:rsidRPr="001E19D0" w:rsidRDefault="001E19D0" w:rsidP="001E19D0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  <w:r w:rsidRPr="001E19D0">
        <w:rPr>
          <w:rFonts w:ascii="Cambria" w:hAnsi="Cambria" w:cs="Arial"/>
          <w:b/>
          <w:bCs/>
          <w:sz w:val="24"/>
          <w:szCs w:val="24"/>
        </w:rPr>
        <w:t xml:space="preserve">- wypełniłem obowiązki informacyjne przewidziane art. 13 lub art. 14 RODO) wobec osób fizycznych, od których dane osobowe bezpośrednio lub pośrednio pozyskałem w celu ubiegania się o udzielenie zamówienia publicznego </w:t>
      </w:r>
      <w:r>
        <w:rPr>
          <w:rFonts w:ascii="Cambria" w:hAnsi="Cambria" w:cs="Arial"/>
          <w:b/>
          <w:bCs/>
          <w:sz w:val="24"/>
          <w:szCs w:val="24"/>
        </w:rPr>
        <w:br/>
      </w:r>
      <w:r w:rsidRPr="001E19D0">
        <w:rPr>
          <w:rFonts w:ascii="Cambria" w:hAnsi="Cambria" w:cs="Arial"/>
          <w:b/>
          <w:bCs/>
          <w:sz w:val="24"/>
          <w:szCs w:val="24"/>
        </w:rPr>
        <w:t>w niniejszym postępowaniu.</w:t>
      </w:r>
    </w:p>
    <w:p w14:paraId="609AA857" w14:textId="77777777" w:rsid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72B41270" w14:textId="77777777" w:rsidR="00341521" w:rsidRPr="00341521" w:rsidRDefault="00005B55" w:rsidP="00341521">
      <w:pPr>
        <w:jc w:val="both"/>
        <w:rPr>
          <w:rFonts w:asciiTheme="majorHAnsi" w:hAnsiTheme="majorHAnsi"/>
          <w:b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IV. </w:t>
      </w:r>
      <w:r w:rsidR="00341521" w:rsidRPr="00341521">
        <w:rPr>
          <w:rFonts w:asciiTheme="majorHAnsi" w:hAnsiTheme="majorHAnsi"/>
          <w:sz w:val="24"/>
          <w:szCs w:val="24"/>
        </w:rPr>
        <w:t>Oświadczam, że jesteśmy:</w:t>
      </w:r>
    </w:p>
    <w:p w14:paraId="01345571" w14:textId="77777777" w:rsidR="00341521" w:rsidRPr="00341521" w:rsidRDefault="00341521" w:rsidP="00341521">
      <w:pPr>
        <w:numPr>
          <w:ilvl w:val="0"/>
          <w:numId w:val="31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mikroprzedsiębiorstwem bądź małym lub średnim przedsiębiorstwem *</w:t>
      </w:r>
      <w:r w:rsidRPr="00341521">
        <w:rPr>
          <w:rFonts w:asciiTheme="majorHAnsi" w:hAnsiTheme="majorHAnsi"/>
          <w:sz w:val="24"/>
          <w:szCs w:val="24"/>
        </w:rPr>
        <w:t xml:space="preserve"> </w:t>
      </w:r>
    </w:p>
    <w:p w14:paraId="4FBE822D" w14:textId="77777777" w:rsidR="00341521" w:rsidRPr="00341521" w:rsidRDefault="00341521" w:rsidP="00341521">
      <w:pPr>
        <w:numPr>
          <w:ilvl w:val="0"/>
          <w:numId w:val="31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dużym przedsiębiorstwem *</w:t>
      </w:r>
    </w:p>
    <w:p w14:paraId="5A94E60B" w14:textId="77777777" w:rsidR="00341521" w:rsidRPr="00E961A7" w:rsidRDefault="00341521" w:rsidP="00341521">
      <w:pPr>
        <w:ind w:left="284"/>
        <w:jc w:val="both"/>
        <w:rPr>
          <w:rFonts w:asciiTheme="majorHAnsi" w:eastAsia="Calibri" w:hAnsiTheme="majorHAnsi"/>
          <w:sz w:val="20"/>
          <w:szCs w:val="20"/>
        </w:rPr>
      </w:pPr>
      <w:r w:rsidRPr="00E961A7">
        <w:rPr>
          <w:rFonts w:asciiTheme="majorHAnsi" w:hAnsiTheme="majorHAnsi"/>
          <w:sz w:val="20"/>
          <w:szCs w:val="20"/>
          <w:lang w:eastAsia="ar-SA"/>
        </w:rPr>
        <w:lastRenderedPageBreak/>
        <w:t xml:space="preserve">*w rozumieniu </w:t>
      </w:r>
      <w:r w:rsidRPr="00E961A7">
        <w:rPr>
          <w:rFonts w:asciiTheme="majorHAnsi" w:eastAsia="Calibri" w:hAnsiTheme="majorHAnsi"/>
          <w:bCs/>
          <w:sz w:val="20"/>
          <w:szCs w:val="20"/>
        </w:rPr>
        <w:t xml:space="preserve">Ustawy z dnia 6 marca 2018 r. Prawo Przedsiębiorców </w:t>
      </w:r>
    </w:p>
    <w:p w14:paraId="3E466DCD" w14:textId="77777777" w:rsidR="00341521" w:rsidRPr="00341521" w:rsidRDefault="00341521" w:rsidP="00341521">
      <w:pPr>
        <w:ind w:left="284"/>
        <w:jc w:val="both"/>
        <w:rPr>
          <w:rFonts w:asciiTheme="majorHAnsi" w:eastAsia="Calibri" w:hAnsiTheme="majorHAnsi"/>
          <w:b/>
          <w:bCs/>
        </w:rPr>
      </w:pPr>
      <w:r w:rsidRPr="00341521">
        <w:rPr>
          <w:rFonts w:asciiTheme="majorHAnsi" w:eastAsia="Calibri" w:hAnsiTheme="majorHAnsi"/>
          <w:b/>
          <w:bCs/>
        </w:rPr>
        <w:t>Uwaga – w przypadku składania oferty wspólnej powyższe oświadczenie należy złożyć dla każdego z wykonawców oddzielnie.</w:t>
      </w:r>
    </w:p>
    <w:p w14:paraId="1BA0099E" w14:textId="77777777" w:rsidR="00341521" w:rsidRDefault="00341521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2838FCAE" w14:textId="51277C80" w:rsidR="00005B55" w:rsidRDefault="00341521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V. </w:t>
      </w:r>
      <w:r w:rsidR="00005B55">
        <w:rPr>
          <w:rFonts w:ascii="Cambria" w:hAnsi="Cambria" w:cs="Arial"/>
          <w:bCs/>
          <w:sz w:val="24"/>
          <w:szCs w:val="24"/>
        </w:rPr>
        <w:t>Osoba upoważniona do kontaktu (przekazywanie wzajemnych informacji wynikających z realizacji umowy):</w:t>
      </w:r>
    </w:p>
    <w:p w14:paraId="2D426858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7A9B63B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74C0F376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2948E3A4" w14:textId="164EBAF9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Numer telefonu ………………………………………………………………………………………………………..</w:t>
      </w:r>
    </w:p>
    <w:p w14:paraId="6567A2E5" w14:textId="53E10D1F" w:rsidR="003A229A" w:rsidRDefault="003A229A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C51C219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179029C7" w14:textId="1E1866EA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</w:t>
      </w:r>
      <w:r w:rsidR="00341521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Osoba upoważniona do podpisania umowy:</w:t>
      </w:r>
    </w:p>
    <w:p w14:paraId="2930DA21" w14:textId="77777777" w:rsidR="00EC3139" w:rsidRDefault="00EC3139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109F71F7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4FE3CCD3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7135880D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</w:t>
      </w:r>
    </w:p>
    <w:p w14:paraId="2BDABBE1" w14:textId="77777777" w:rsidR="008500C7" w:rsidRDefault="008500C7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2DB14CEA" w14:textId="53457D0A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VI</w:t>
      </w:r>
      <w:r w:rsidR="00341521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Dane dotyczące podwykonawców:</w:t>
      </w:r>
    </w:p>
    <w:p w14:paraId="1F218D15" w14:textId="77777777" w:rsidR="00EC3139" w:rsidRDefault="00EC3139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10999068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Zamierzam/y:</w:t>
      </w:r>
    </w:p>
    <w:p w14:paraId="6E45944F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nie powierzyć wykonanie zamówienia podwykonawcy*,</w:t>
      </w:r>
    </w:p>
    <w:p w14:paraId="7E57932E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powierzyć wykonanie zamówienia podwykonawcy następującą/następujące część/części zamówienia* ,</w:t>
      </w:r>
    </w:p>
    <w:p w14:paraId="00B64EEA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CFE1C94" w14:textId="77777777" w:rsidR="00005B55" w:rsidRPr="009D162C" w:rsidRDefault="00005B55" w:rsidP="00005B55">
      <w:pPr>
        <w:rPr>
          <w:rFonts w:ascii="Cambria" w:hAnsi="Cambria" w:cs="Arial"/>
        </w:rPr>
      </w:pPr>
      <w:r>
        <w:rPr>
          <w:rFonts w:ascii="Cambria" w:hAnsi="Cambria" w:cs="Arial"/>
          <w:bCs/>
          <w:sz w:val="24"/>
          <w:szCs w:val="24"/>
        </w:rPr>
        <w:t>*niepotrzebne skreślić.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670"/>
        <w:gridCol w:w="3146"/>
      </w:tblGrid>
      <w:tr w:rsidR="00005B55" w:rsidRPr="009D162C" w14:paraId="755D722A" w14:textId="77777777" w:rsidTr="0069548E">
        <w:trPr>
          <w:cantSplit/>
          <w:trHeight w:val="12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B5519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1C84B6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C11DB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Prace, które mają zostać zlecone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8473" w14:textId="7A6DB51D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Wartość zamówienia podzleconego w %</w:t>
            </w:r>
            <w:r w:rsidR="00ED7D9E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9D162C">
              <w:rPr>
                <w:rFonts w:ascii="Cambria" w:hAnsi="Cambria" w:cs="Arial"/>
                <w:b/>
                <w:sz w:val="20"/>
                <w:szCs w:val="20"/>
              </w:rPr>
              <w:t>ceny oferty</w:t>
            </w:r>
          </w:p>
          <w:p w14:paraId="4EED0173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005B55" w:rsidRPr="009D162C" w14:paraId="780F47A7" w14:textId="77777777" w:rsidTr="0069548E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1CF1A9D9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8"/>
              </w:rPr>
            </w:pPr>
          </w:p>
          <w:p w14:paraId="7E0DB595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14:paraId="6EFC0778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67A0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</w:tr>
    </w:tbl>
    <w:p w14:paraId="7D3CCC66" w14:textId="77777777" w:rsidR="00005B55" w:rsidRDefault="00005B55" w:rsidP="00005B55">
      <w:pPr>
        <w:ind w:firstLine="9900"/>
        <w:rPr>
          <w:rFonts w:ascii="Arial" w:hAnsi="Arial" w:cs="Arial"/>
          <w:sz w:val="16"/>
          <w:szCs w:val="16"/>
        </w:rPr>
      </w:pPr>
    </w:p>
    <w:p w14:paraId="207A5347" w14:textId="726DA61F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VI</w:t>
      </w:r>
      <w:r w:rsidR="00341521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I. Załączniki do niniejszej oferty stanowią:</w:t>
      </w:r>
    </w:p>
    <w:p w14:paraId="0FD985C4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1. …………………………..</w:t>
      </w:r>
    </w:p>
    <w:p w14:paraId="26ED61CF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2. ……………………………</w:t>
      </w:r>
    </w:p>
    <w:p w14:paraId="7BCDFF1D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3. ……………………………</w:t>
      </w:r>
    </w:p>
    <w:p w14:paraId="28C0EF3A" w14:textId="77777777" w:rsidR="00005B55" w:rsidRDefault="00005B55" w:rsidP="00005B55">
      <w:pPr>
        <w:jc w:val="both"/>
        <w:rPr>
          <w:rFonts w:asciiTheme="majorHAnsi" w:hAnsiTheme="majorHAnsi"/>
          <w:sz w:val="24"/>
        </w:rPr>
      </w:pPr>
    </w:p>
    <w:p w14:paraId="0CA648EF" w14:textId="77777777" w:rsidR="001E19D0" w:rsidRDefault="001E19D0" w:rsidP="00005B55">
      <w:pPr>
        <w:jc w:val="both"/>
        <w:rPr>
          <w:rFonts w:asciiTheme="majorHAnsi" w:hAnsiTheme="majorHAnsi"/>
          <w:sz w:val="24"/>
        </w:rPr>
      </w:pPr>
    </w:p>
    <w:p w14:paraId="452DCB7C" w14:textId="39C94353" w:rsidR="0069185E" w:rsidRPr="002670C3" w:rsidRDefault="001E19D0" w:rsidP="002670C3">
      <w:pPr>
        <w:ind w:left="354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</w:t>
      </w:r>
      <w:r>
        <w:rPr>
          <w:rFonts w:asciiTheme="majorHAnsi" w:hAnsiTheme="majorHAnsi"/>
          <w:sz w:val="24"/>
        </w:rPr>
        <w:br/>
        <w:t xml:space="preserve">       /podpis i pieczęć osoby upoważnionej/</w:t>
      </w:r>
    </w:p>
    <w:sectPr w:rsidR="0069185E" w:rsidRPr="002670C3" w:rsidSect="004C03F9">
      <w:pgSz w:w="11906" w:h="16838"/>
      <w:pgMar w:top="568" w:right="127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Lucida Sans Unicode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426C918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2" w15:restartNumberingAfterBreak="0">
    <w:nsid w:val="00000006"/>
    <w:multiLevelType w:val="multilevel"/>
    <w:tmpl w:val="58148A66"/>
    <w:name w:val="WW8Num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0000007"/>
    <w:multiLevelType w:val="singleLevel"/>
    <w:tmpl w:val="B552B716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B"/>
    <w:multiLevelType w:val="multilevel"/>
    <w:tmpl w:val="522E206A"/>
    <w:name w:val="WW8Num4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Times New Roman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7" w15:restartNumberingAfterBreak="0">
    <w:nsid w:val="0000000D"/>
    <w:multiLevelType w:val="multilevel"/>
    <w:tmpl w:val="AD52C690"/>
    <w:name w:val="WW8Num1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sz w:val="22"/>
        <w:szCs w:val="22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5"/>
    <w:multiLevelType w:val="multilevel"/>
    <w:tmpl w:val="236A18E2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9"/>
    <w:multiLevelType w:val="multilevel"/>
    <w:tmpl w:val="00000019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0000001A"/>
    <w:name w:val="WW8Num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F"/>
    <w:multiLevelType w:val="multilevel"/>
    <w:tmpl w:val="B44A29D0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10E2E99"/>
    <w:multiLevelType w:val="multilevel"/>
    <w:tmpl w:val="D44CF00C"/>
    <w:lvl w:ilvl="0">
      <w:start w:val="45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470" w:hanging="1470"/>
      </w:pPr>
      <w:rPr>
        <w:rFonts w:hint="default"/>
      </w:rPr>
    </w:lvl>
    <w:lvl w:ilvl="2">
      <w:numFmt w:val="decimalZero"/>
      <w:lvlText w:val="%1.%2.%3"/>
      <w:lvlJc w:val="left"/>
      <w:pPr>
        <w:ind w:left="1470" w:hanging="1470"/>
      </w:pPr>
      <w:rPr>
        <w:rFonts w:hint="default"/>
      </w:rPr>
    </w:lvl>
    <w:lvl w:ilvl="3">
      <w:numFmt w:val="decimalZero"/>
      <w:lvlText w:val="%1.%2.%3.%4"/>
      <w:lvlJc w:val="left"/>
      <w:pPr>
        <w:ind w:left="1470" w:hanging="1470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470" w:hanging="1470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470" w:hanging="1470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70" w:hanging="147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01333BF1"/>
    <w:multiLevelType w:val="multilevel"/>
    <w:tmpl w:val="061CDCD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014C7053"/>
    <w:multiLevelType w:val="hybridMultilevel"/>
    <w:tmpl w:val="CD7A7EB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01BA7332"/>
    <w:multiLevelType w:val="hybridMultilevel"/>
    <w:tmpl w:val="6F128B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C42A5F"/>
    <w:multiLevelType w:val="hybridMultilevel"/>
    <w:tmpl w:val="8916A216"/>
    <w:lvl w:ilvl="0" w:tplc="02908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0D6903"/>
    <w:multiLevelType w:val="hybridMultilevel"/>
    <w:tmpl w:val="E46821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A7EF3"/>
    <w:multiLevelType w:val="multilevel"/>
    <w:tmpl w:val="E6980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0B5F6302"/>
    <w:multiLevelType w:val="multilevel"/>
    <w:tmpl w:val="24A07F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D69150C"/>
    <w:multiLevelType w:val="hybridMultilevel"/>
    <w:tmpl w:val="2F82F6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91173C"/>
    <w:multiLevelType w:val="hybridMultilevel"/>
    <w:tmpl w:val="31DC0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A74C3F"/>
    <w:multiLevelType w:val="hybridMultilevel"/>
    <w:tmpl w:val="37680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062054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C9008A"/>
    <w:multiLevelType w:val="hybridMultilevel"/>
    <w:tmpl w:val="DE782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2D7BDF"/>
    <w:multiLevelType w:val="hybridMultilevel"/>
    <w:tmpl w:val="38464F1A"/>
    <w:lvl w:ilvl="0" w:tplc="ECDC4D8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B70C7A"/>
    <w:multiLevelType w:val="multilevel"/>
    <w:tmpl w:val="4A483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1CBA543A"/>
    <w:multiLevelType w:val="multilevel"/>
    <w:tmpl w:val="D4F4256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E07153"/>
    <w:multiLevelType w:val="multilevel"/>
    <w:tmpl w:val="5382185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6D7F34"/>
    <w:multiLevelType w:val="hybridMultilevel"/>
    <w:tmpl w:val="392EE2B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24406138"/>
    <w:multiLevelType w:val="hybridMultilevel"/>
    <w:tmpl w:val="B9DA7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EB461C"/>
    <w:multiLevelType w:val="hybridMultilevel"/>
    <w:tmpl w:val="F56024B8"/>
    <w:lvl w:ilvl="0" w:tplc="023C18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4252A0"/>
    <w:multiLevelType w:val="hybridMultilevel"/>
    <w:tmpl w:val="235035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5D5856"/>
    <w:multiLevelType w:val="hybridMultilevel"/>
    <w:tmpl w:val="26FE5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124668"/>
    <w:multiLevelType w:val="multilevel"/>
    <w:tmpl w:val="58148A6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2F8E0E4A"/>
    <w:multiLevelType w:val="hybridMultilevel"/>
    <w:tmpl w:val="B09A7B40"/>
    <w:lvl w:ilvl="0" w:tplc="48D8DFB4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B1685A"/>
    <w:multiLevelType w:val="hybridMultilevel"/>
    <w:tmpl w:val="20C476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5666F3"/>
    <w:multiLevelType w:val="hybridMultilevel"/>
    <w:tmpl w:val="A5821C1A"/>
    <w:lvl w:ilvl="0" w:tplc="1406A3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852541"/>
    <w:multiLevelType w:val="hybridMultilevel"/>
    <w:tmpl w:val="E4FC3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3B14152"/>
    <w:multiLevelType w:val="hybridMultilevel"/>
    <w:tmpl w:val="4F725C3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344A38DE"/>
    <w:multiLevelType w:val="hybridMultilevel"/>
    <w:tmpl w:val="A268FD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4252A9"/>
    <w:multiLevelType w:val="multilevel"/>
    <w:tmpl w:val="DC8A1E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69B129A"/>
    <w:multiLevelType w:val="hybridMultilevel"/>
    <w:tmpl w:val="F8DEF892"/>
    <w:lvl w:ilvl="0" w:tplc="1360A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4C45F2"/>
    <w:multiLevelType w:val="hybridMultilevel"/>
    <w:tmpl w:val="B94E6FEA"/>
    <w:lvl w:ilvl="0" w:tplc="32DEF10A">
      <w:start w:val="4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3" w15:restartNumberingAfterBreak="0">
    <w:nsid w:val="3A8301AE"/>
    <w:multiLevelType w:val="hybridMultilevel"/>
    <w:tmpl w:val="38F09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A634E7"/>
    <w:multiLevelType w:val="hybridMultilevel"/>
    <w:tmpl w:val="5E9E64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CD50A09"/>
    <w:multiLevelType w:val="singleLevel"/>
    <w:tmpl w:val="690C5A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6" w15:restartNumberingAfterBreak="0">
    <w:nsid w:val="3E4C2F5D"/>
    <w:multiLevelType w:val="hybridMultilevel"/>
    <w:tmpl w:val="0B58831E"/>
    <w:lvl w:ilvl="0" w:tplc="0415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4E1AE3"/>
    <w:multiLevelType w:val="hybridMultilevel"/>
    <w:tmpl w:val="45A40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807B37"/>
    <w:multiLevelType w:val="hybridMultilevel"/>
    <w:tmpl w:val="A3BE2338"/>
    <w:lvl w:ilvl="0" w:tplc="BCF2260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31C50C9"/>
    <w:multiLevelType w:val="hybridMultilevel"/>
    <w:tmpl w:val="ABAC867A"/>
    <w:name w:val="WW8Num172222"/>
    <w:lvl w:ilvl="0" w:tplc="6B32F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5EF451A0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3D86D25"/>
    <w:multiLevelType w:val="hybridMultilevel"/>
    <w:tmpl w:val="DEB6B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5993C6C"/>
    <w:multiLevelType w:val="hybridMultilevel"/>
    <w:tmpl w:val="03CE56A0"/>
    <w:lvl w:ilvl="0" w:tplc="1406A3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17043A"/>
    <w:multiLevelType w:val="hybridMultilevel"/>
    <w:tmpl w:val="54F83AA8"/>
    <w:lvl w:ilvl="0" w:tplc="599AFB0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A07C9D"/>
    <w:multiLevelType w:val="hybridMultilevel"/>
    <w:tmpl w:val="AA620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BA65E6F"/>
    <w:multiLevelType w:val="multilevel"/>
    <w:tmpl w:val="11FAE3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C325BCE"/>
    <w:multiLevelType w:val="hybridMultilevel"/>
    <w:tmpl w:val="6D082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F9604BE"/>
    <w:multiLevelType w:val="hybridMultilevel"/>
    <w:tmpl w:val="41409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30C4591"/>
    <w:multiLevelType w:val="multilevel"/>
    <w:tmpl w:val="1E10BB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8CE210E"/>
    <w:multiLevelType w:val="hybridMultilevel"/>
    <w:tmpl w:val="C82243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9000BA"/>
    <w:multiLevelType w:val="hybridMultilevel"/>
    <w:tmpl w:val="DC02E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3674FF"/>
    <w:multiLevelType w:val="hybridMultilevel"/>
    <w:tmpl w:val="4F306440"/>
    <w:lvl w:ilvl="0" w:tplc="F98E6D44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F93E22"/>
    <w:multiLevelType w:val="hybridMultilevel"/>
    <w:tmpl w:val="DAFEF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4D60ED"/>
    <w:multiLevelType w:val="hybridMultilevel"/>
    <w:tmpl w:val="D6367202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4" w15:restartNumberingAfterBreak="0">
    <w:nsid w:val="6B502ABC"/>
    <w:multiLevelType w:val="hybridMultilevel"/>
    <w:tmpl w:val="840C46C4"/>
    <w:lvl w:ilvl="0" w:tplc="6D605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4221DC"/>
    <w:multiLevelType w:val="hybridMultilevel"/>
    <w:tmpl w:val="D2CED9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9F1E2E"/>
    <w:multiLevelType w:val="multilevel"/>
    <w:tmpl w:val="95E2657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712B5B31"/>
    <w:multiLevelType w:val="hybridMultilevel"/>
    <w:tmpl w:val="6F2E9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0C75A0"/>
    <w:multiLevelType w:val="hybridMultilevel"/>
    <w:tmpl w:val="A03A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491AC8"/>
    <w:multiLevelType w:val="hybridMultilevel"/>
    <w:tmpl w:val="F79E2C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B94E09"/>
    <w:multiLevelType w:val="multilevel"/>
    <w:tmpl w:val="E2821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4070D70"/>
    <w:multiLevelType w:val="hybridMultilevel"/>
    <w:tmpl w:val="8CFC1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66093B"/>
    <w:multiLevelType w:val="hybridMultilevel"/>
    <w:tmpl w:val="9230A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53304">
    <w:abstractNumId w:val="77"/>
  </w:num>
  <w:num w:numId="2" w16cid:durableId="642350402">
    <w:abstractNumId w:val="78"/>
  </w:num>
  <w:num w:numId="3" w16cid:durableId="1468859810">
    <w:abstractNumId w:val="53"/>
  </w:num>
  <w:num w:numId="4" w16cid:durableId="1052195622">
    <w:abstractNumId w:val="25"/>
  </w:num>
  <w:num w:numId="5" w16cid:durableId="682976455">
    <w:abstractNumId w:val="44"/>
  </w:num>
  <w:num w:numId="6" w16cid:durableId="1347059515">
    <w:abstractNumId w:val="75"/>
  </w:num>
  <w:num w:numId="7" w16cid:durableId="1350181936">
    <w:abstractNumId w:val="42"/>
  </w:num>
  <w:num w:numId="8" w16cid:durableId="1143472420">
    <w:abstractNumId w:val="82"/>
  </w:num>
  <w:num w:numId="9" w16cid:durableId="1180008392">
    <w:abstractNumId w:val="69"/>
  </w:num>
  <w:num w:numId="10" w16cid:durableId="16927179">
    <w:abstractNumId w:val="61"/>
  </w:num>
  <w:num w:numId="11" w16cid:durableId="1363632579">
    <w:abstractNumId w:val="46"/>
  </w:num>
  <w:num w:numId="12" w16cid:durableId="465854313">
    <w:abstractNumId w:val="32"/>
  </w:num>
  <w:num w:numId="13" w16cid:durableId="325322137">
    <w:abstractNumId w:val="27"/>
  </w:num>
  <w:num w:numId="14" w16cid:durableId="532763635">
    <w:abstractNumId w:val="41"/>
  </w:num>
  <w:num w:numId="15" w16cid:durableId="1430858265">
    <w:abstractNumId w:val="45"/>
  </w:num>
  <w:num w:numId="16" w16cid:durableId="592863410">
    <w:abstractNumId w:val="57"/>
  </w:num>
  <w:num w:numId="17" w16cid:durableId="903639437">
    <w:abstractNumId w:val="71"/>
  </w:num>
  <w:num w:numId="18" w16cid:durableId="637953568">
    <w:abstractNumId w:val="49"/>
  </w:num>
  <w:num w:numId="19" w16cid:durableId="1221359913">
    <w:abstractNumId w:val="62"/>
  </w:num>
  <w:num w:numId="20" w16cid:durableId="448356830">
    <w:abstractNumId w:val="73"/>
  </w:num>
  <w:num w:numId="21" w16cid:durableId="1092048440">
    <w:abstractNumId w:val="55"/>
  </w:num>
  <w:num w:numId="22" w16cid:durableId="989676434">
    <w:abstractNumId w:val="31"/>
  </w:num>
  <w:num w:numId="23" w16cid:durableId="1345279445">
    <w:abstractNumId w:val="30"/>
  </w:num>
  <w:num w:numId="24" w16cid:durableId="232663185">
    <w:abstractNumId w:val="47"/>
  </w:num>
  <w:num w:numId="25" w16cid:durableId="775099155">
    <w:abstractNumId w:val="33"/>
  </w:num>
  <w:num w:numId="26" w16cid:durableId="2114520668">
    <w:abstractNumId w:val="81"/>
  </w:num>
  <w:num w:numId="27" w16cid:durableId="1852064817">
    <w:abstractNumId w:val="65"/>
  </w:num>
  <w:num w:numId="28" w16cid:durableId="1551190885">
    <w:abstractNumId w:val="26"/>
  </w:num>
  <w:num w:numId="29" w16cid:durableId="950749570">
    <w:abstractNumId w:val="74"/>
  </w:num>
  <w:num w:numId="30" w16cid:durableId="1528135627">
    <w:abstractNumId w:val="51"/>
  </w:num>
  <w:num w:numId="31" w16cid:durableId="8330649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5736148">
    <w:abstractNumId w:val="67"/>
  </w:num>
  <w:num w:numId="33" w16cid:durableId="376707473">
    <w:abstractNumId w:val="37"/>
  </w:num>
  <w:num w:numId="34" w16cid:durableId="2136217240">
    <w:abstractNumId w:val="40"/>
  </w:num>
  <w:num w:numId="35" w16cid:durableId="1713730627">
    <w:abstractNumId w:val="76"/>
  </w:num>
  <w:num w:numId="36" w16cid:durableId="286812227">
    <w:abstractNumId w:val="38"/>
  </w:num>
  <w:num w:numId="37" w16cid:durableId="649558877">
    <w:abstractNumId w:val="13"/>
  </w:num>
  <w:num w:numId="38" w16cid:durableId="1809391466">
    <w:abstractNumId w:val="58"/>
  </w:num>
  <w:num w:numId="39" w16cid:durableId="313949651">
    <w:abstractNumId w:val="29"/>
  </w:num>
  <w:num w:numId="40" w16cid:durableId="1648633093">
    <w:abstractNumId w:val="36"/>
  </w:num>
  <w:num w:numId="41" w16cid:durableId="2074424237">
    <w:abstractNumId w:val="68"/>
  </w:num>
  <w:num w:numId="42" w16cid:durableId="535579153">
    <w:abstractNumId w:val="64"/>
  </w:num>
  <w:num w:numId="43" w16cid:durableId="1012415341">
    <w:abstractNumId w:val="50"/>
  </w:num>
  <w:num w:numId="44" w16cid:durableId="1990868143">
    <w:abstractNumId w:val="80"/>
  </w:num>
  <w:num w:numId="45" w16cid:durableId="1019313960">
    <w:abstractNumId w:val="72"/>
  </w:num>
  <w:num w:numId="46" w16cid:durableId="958298336">
    <w:abstractNumId w:val="59"/>
  </w:num>
  <w:num w:numId="47" w16cid:durableId="1106199197">
    <w:abstractNumId w:val="39"/>
  </w:num>
  <w:num w:numId="48" w16cid:durableId="1381399671">
    <w:abstractNumId w:val="54"/>
  </w:num>
  <w:num w:numId="49" w16cid:durableId="1523200044">
    <w:abstractNumId w:val="34"/>
  </w:num>
  <w:num w:numId="50" w16cid:durableId="1607881016">
    <w:abstractNumId w:val="52"/>
  </w:num>
  <w:num w:numId="51" w16cid:durableId="177621315">
    <w:abstractNumId w:val="0"/>
  </w:num>
  <w:num w:numId="52" w16cid:durableId="1806776455">
    <w:abstractNumId w:val="1"/>
  </w:num>
  <w:num w:numId="53" w16cid:durableId="671298355">
    <w:abstractNumId w:val="3"/>
  </w:num>
  <w:num w:numId="54" w16cid:durableId="298417705">
    <w:abstractNumId w:val="2"/>
  </w:num>
  <w:num w:numId="55" w16cid:durableId="591475612">
    <w:abstractNumId w:val="4"/>
  </w:num>
  <w:num w:numId="56" w16cid:durableId="574701446">
    <w:abstractNumId w:val="5"/>
  </w:num>
  <w:num w:numId="57" w16cid:durableId="1070424330">
    <w:abstractNumId w:val="6"/>
  </w:num>
  <w:num w:numId="58" w16cid:durableId="154422664">
    <w:abstractNumId w:val="7"/>
  </w:num>
  <w:num w:numId="59" w16cid:durableId="781270962">
    <w:abstractNumId w:val="8"/>
  </w:num>
  <w:num w:numId="60" w16cid:durableId="1262451499">
    <w:abstractNumId w:val="9"/>
  </w:num>
  <w:num w:numId="61" w16cid:durableId="659041494">
    <w:abstractNumId w:val="10"/>
  </w:num>
  <w:num w:numId="62" w16cid:durableId="1394693661">
    <w:abstractNumId w:val="11"/>
  </w:num>
  <w:num w:numId="63" w16cid:durableId="1711953057">
    <w:abstractNumId w:val="12"/>
  </w:num>
  <w:num w:numId="64" w16cid:durableId="2016691185">
    <w:abstractNumId w:val="14"/>
  </w:num>
  <w:num w:numId="65" w16cid:durableId="955217264">
    <w:abstractNumId w:val="15"/>
  </w:num>
  <w:num w:numId="66" w16cid:durableId="267585110">
    <w:abstractNumId w:val="16"/>
  </w:num>
  <w:num w:numId="67" w16cid:durableId="918632270">
    <w:abstractNumId w:val="17"/>
  </w:num>
  <w:num w:numId="68" w16cid:durableId="1796211696">
    <w:abstractNumId w:val="18"/>
  </w:num>
  <w:num w:numId="69" w16cid:durableId="1171141036">
    <w:abstractNumId w:val="19"/>
  </w:num>
  <w:num w:numId="70" w16cid:durableId="1047218977">
    <w:abstractNumId w:val="20"/>
  </w:num>
  <w:num w:numId="71" w16cid:durableId="1740178569">
    <w:abstractNumId w:val="21"/>
  </w:num>
  <w:num w:numId="72" w16cid:durableId="780031279">
    <w:abstractNumId w:val="23"/>
  </w:num>
  <w:num w:numId="73" w16cid:durableId="1107577507">
    <w:abstractNumId w:val="35"/>
  </w:num>
  <w:num w:numId="74" w16cid:durableId="273560737">
    <w:abstractNumId w:val="43"/>
  </w:num>
  <w:num w:numId="75" w16cid:durableId="1323702171">
    <w:abstractNumId w:val="24"/>
  </w:num>
  <w:num w:numId="76" w16cid:durableId="1313945975">
    <w:abstractNumId w:val="48"/>
  </w:num>
  <w:num w:numId="77" w16cid:durableId="1455951254">
    <w:abstractNumId w:val="60"/>
  </w:num>
  <w:num w:numId="78" w16cid:durableId="1868642708">
    <w:abstractNumId w:val="70"/>
  </w:num>
  <w:num w:numId="79" w16cid:durableId="873156984">
    <w:abstractNumId w:val="63"/>
  </w:num>
  <w:num w:numId="80" w16cid:durableId="928121379">
    <w:abstractNumId w:val="56"/>
  </w:num>
  <w:num w:numId="81" w16cid:durableId="1991471342">
    <w:abstractNumId w:val="79"/>
  </w:num>
  <w:num w:numId="82" w16cid:durableId="1462117301">
    <w:abstractNumId w:val="28"/>
  </w:num>
  <w:num w:numId="83" w16cid:durableId="12069137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5"/>
    <w:rsid w:val="00003D61"/>
    <w:rsid w:val="00005B55"/>
    <w:rsid w:val="0001033B"/>
    <w:rsid w:val="00025E7B"/>
    <w:rsid w:val="00026BC1"/>
    <w:rsid w:val="00052E79"/>
    <w:rsid w:val="000749B7"/>
    <w:rsid w:val="000778F4"/>
    <w:rsid w:val="000A1D0E"/>
    <w:rsid w:val="000B0907"/>
    <w:rsid w:val="000B0F23"/>
    <w:rsid w:val="000C17DD"/>
    <w:rsid w:val="000C477E"/>
    <w:rsid w:val="000C77F1"/>
    <w:rsid w:val="000D5E9F"/>
    <w:rsid w:val="000D6511"/>
    <w:rsid w:val="000E4DF9"/>
    <w:rsid w:val="000F4D41"/>
    <w:rsid w:val="000F56E7"/>
    <w:rsid w:val="00101475"/>
    <w:rsid w:val="00103086"/>
    <w:rsid w:val="00110327"/>
    <w:rsid w:val="00112830"/>
    <w:rsid w:val="00120BB3"/>
    <w:rsid w:val="001236D8"/>
    <w:rsid w:val="001318F5"/>
    <w:rsid w:val="0013238E"/>
    <w:rsid w:val="00152C62"/>
    <w:rsid w:val="0017073A"/>
    <w:rsid w:val="0017640F"/>
    <w:rsid w:val="00183BC6"/>
    <w:rsid w:val="00196ED3"/>
    <w:rsid w:val="001D48A2"/>
    <w:rsid w:val="001E19D0"/>
    <w:rsid w:val="001E2E71"/>
    <w:rsid w:val="001F2C3C"/>
    <w:rsid w:val="001F7E8C"/>
    <w:rsid w:val="0020787C"/>
    <w:rsid w:val="002100FE"/>
    <w:rsid w:val="00215BF4"/>
    <w:rsid w:val="0022159B"/>
    <w:rsid w:val="00225478"/>
    <w:rsid w:val="00246C45"/>
    <w:rsid w:val="00253629"/>
    <w:rsid w:val="002549DF"/>
    <w:rsid w:val="002570F6"/>
    <w:rsid w:val="002670C3"/>
    <w:rsid w:val="00271E12"/>
    <w:rsid w:val="00296419"/>
    <w:rsid w:val="002A673D"/>
    <w:rsid w:val="002D32FC"/>
    <w:rsid w:val="002E6355"/>
    <w:rsid w:val="002F1672"/>
    <w:rsid w:val="00314A80"/>
    <w:rsid w:val="00322AB6"/>
    <w:rsid w:val="00325F70"/>
    <w:rsid w:val="00334CFB"/>
    <w:rsid w:val="00341521"/>
    <w:rsid w:val="00350393"/>
    <w:rsid w:val="0036224F"/>
    <w:rsid w:val="003A229A"/>
    <w:rsid w:val="003A37B8"/>
    <w:rsid w:val="003A475A"/>
    <w:rsid w:val="003B0187"/>
    <w:rsid w:val="003B2EAF"/>
    <w:rsid w:val="003D1610"/>
    <w:rsid w:val="003E2A24"/>
    <w:rsid w:val="003F3F4E"/>
    <w:rsid w:val="004002FC"/>
    <w:rsid w:val="004024B1"/>
    <w:rsid w:val="00405798"/>
    <w:rsid w:val="004526D8"/>
    <w:rsid w:val="004578B6"/>
    <w:rsid w:val="00457E8A"/>
    <w:rsid w:val="00474B8D"/>
    <w:rsid w:val="004812B9"/>
    <w:rsid w:val="004839FA"/>
    <w:rsid w:val="004A326B"/>
    <w:rsid w:val="004A5503"/>
    <w:rsid w:val="004B0111"/>
    <w:rsid w:val="004B3E61"/>
    <w:rsid w:val="004B50A3"/>
    <w:rsid w:val="004C03F9"/>
    <w:rsid w:val="004C074D"/>
    <w:rsid w:val="004C47E8"/>
    <w:rsid w:val="004D122D"/>
    <w:rsid w:val="004D3CEE"/>
    <w:rsid w:val="004D4B0D"/>
    <w:rsid w:val="004D6FC5"/>
    <w:rsid w:val="004F08CC"/>
    <w:rsid w:val="004F723A"/>
    <w:rsid w:val="0051161F"/>
    <w:rsid w:val="00512D7B"/>
    <w:rsid w:val="00515FB8"/>
    <w:rsid w:val="00524B4E"/>
    <w:rsid w:val="00533506"/>
    <w:rsid w:val="0055284A"/>
    <w:rsid w:val="005A5520"/>
    <w:rsid w:val="005B6D46"/>
    <w:rsid w:val="005C2766"/>
    <w:rsid w:val="005D4A65"/>
    <w:rsid w:val="005D69D5"/>
    <w:rsid w:val="006261AD"/>
    <w:rsid w:val="00627F5E"/>
    <w:rsid w:val="006435EB"/>
    <w:rsid w:val="006450DC"/>
    <w:rsid w:val="0064750E"/>
    <w:rsid w:val="006530DF"/>
    <w:rsid w:val="00663D90"/>
    <w:rsid w:val="00671790"/>
    <w:rsid w:val="0067187C"/>
    <w:rsid w:val="0069185E"/>
    <w:rsid w:val="006938EC"/>
    <w:rsid w:val="006A0A85"/>
    <w:rsid w:val="006A414B"/>
    <w:rsid w:val="006A70CF"/>
    <w:rsid w:val="006C6C97"/>
    <w:rsid w:val="006E175D"/>
    <w:rsid w:val="006E6687"/>
    <w:rsid w:val="006F4479"/>
    <w:rsid w:val="007217B5"/>
    <w:rsid w:val="0072296F"/>
    <w:rsid w:val="00724941"/>
    <w:rsid w:val="0073171A"/>
    <w:rsid w:val="007325D0"/>
    <w:rsid w:val="00740E36"/>
    <w:rsid w:val="0074341B"/>
    <w:rsid w:val="00744A0D"/>
    <w:rsid w:val="00751055"/>
    <w:rsid w:val="00753660"/>
    <w:rsid w:val="00753D35"/>
    <w:rsid w:val="00763870"/>
    <w:rsid w:val="00791111"/>
    <w:rsid w:val="00792348"/>
    <w:rsid w:val="00794B47"/>
    <w:rsid w:val="007A0BA4"/>
    <w:rsid w:val="007A3D84"/>
    <w:rsid w:val="007A4D15"/>
    <w:rsid w:val="007A6BF0"/>
    <w:rsid w:val="007D5FFB"/>
    <w:rsid w:val="007E7907"/>
    <w:rsid w:val="007F42E1"/>
    <w:rsid w:val="00803FA1"/>
    <w:rsid w:val="00813409"/>
    <w:rsid w:val="00814002"/>
    <w:rsid w:val="008270BD"/>
    <w:rsid w:val="008500C7"/>
    <w:rsid w:val="00850197"/>
    <w:rsid w:val="008534DC"/>
    <w:rsid w:val="008808DC"/>
    <w:rsid w:val="0088614B"/>
    <w:rsid w:val="008930A5"/>
    <w:rsid w:val="008A2A6D"/>
    <w:rsid w:val="008A39A9"/>
    <w:rsid w:val="008B74A6"/>
    <w:rsid w:val="008B7A1B"/>
    <w:rsid w:val="008C1996"/>
    <w:rsid w:val="008C2306"/>
    <w:rsid w:val="008C69E1"/>
    <w:rsid w:val="008E358B"/>
    <w:rsid w:val="008E49EE"/>
    <w:rsid w:val="00925F94"/>
    <w:rsid w:val="00935D87"/>
    <w:rsid w:val="0096787F"/>
    <w:rsid w:val="009840B0"/>
    <w:rsid w:val="00985915"/>
    <w:rsid w:val="009A67CB"/>
    <w:rsid w:val="009C0BC3"/>
    <w:rsid w:val="009D33C6"/>
    <w:rsid w:val="009E5886"/>
    <w:rsid w:val="009F2ABE"/>
    <w:rsid w:val="009F4B8A"/>
    <w:rsid w:val="00A01EF1"/>
    <w:rsid w:val="00A07C14"/>
    <w:rsid w:val="00A14C33"/>
    <w:rsid w:val="00A213D1"/>
    <w:rsid w:val="00A30BC1"/>
    <w:rsid w:val="00A327F9"/>
    <w:rsid w:val="00A328A3"/>
    <w:rsid w:val="00A41298"/>
    <w:rsid w:val="00A43112"/>
    <w:rsid w:val="00A54584"/>
    <w:rsid w:val="00A701E4"/>
    <w:rsid w:val="00A74986"/>
    <w:rsid w:val="00AA4D0B"/>
    <w:rsid w:val="00AB0028"/>
    <w:rsid w:val="00AB5C21"/>
    <w:rsid w:val="00AC2035"/>
    <w:rsid w:val="00AC3B9C"/>
    <w:rsid w:val="00AC4258"/>
    <w:rsid w:val="00AD7677"/>
    <w:rsid w:val="00AF1ABA"/>
    <w:rsid w:val="00B164D1"/>
    <w:rsid w:val="00B17461"/>
    <w:rsid w:val="00B22977"/>
    <w:rsid w:val="00B336C5"/>
    <w:rsid w:val="00B33F0B"/>
    <w:rsid w:val="00B47C8E"/>
    <w:rsid w:val="00B52733"/>
    <w:rsid w:val="00B5403E"/>
    <w:rsid w:val="00B65249"/>
    <w:rsid w:val="00B6742D"/>
    <w:rsid w:val="00B7796F"/>
    <w:rsid w:val="00B80E73"/>
    <w:rsid w:val="00B95BD1"/>
    <w:rsid w:val="00BA76B8"/>
    <w:rsid w:val="00BE519C"/>
    <w:rsid w:val="00C31954"/>
    <w:rsid w:val="00C4174F"/>
    <w:rsid w:val="00C47C4A"/>
    <w:rsid w:val="00C57C24"/>
    <w:rsid w:val="00C77230"/>
    <w:rsid w:val="00C8730A"/>
    <w:rsid w:val="00CA2E25"/>
    <w:rsid w:val="00CA43F0"/>
    <w:rsid w:val="00CB5E1C"/>
    <w:rsid w:val="00CB7388"/>
    <w:rsid w:val="00CC36DB"/>
    <w:rsid w:val="00CF3597"/>
    <w:rsid w:val="00D31C08"/>
    <w:rsid w:val="00D57116"/>
    <w:rsid w:val="00D85595"/>
    <w:rsid w:val="00DA6198"/>
    <w:rsid w:val="00DB76E7"/>
    <w:rsid w:val="00DC263C"/>
    <w:rsid w:val="00E14E6E"/>
    <w:rsid w:val="00E2276E"/>
    <w:rsid w:val="00E342D0"/>
    <w:rsid w:val="00E35310"/>
    <w:rsid w:val="00E6537D"/>
    <w:rsid w:val="00E770BF"/>
    <w:rsid w:val="00E82D74"/>
    <w:rsid w:val="00E849CF"/>
    <w:rsid w:val="00E92318"/>
    <w:rsid w:val="00E961A7"/>
    <w:rsid w:val="00EB7919"/>
    <w:rsid w:val="00EC3139"/>
    <w:rsid w:val="00EC4FCF"/>
    <w:rsid w:val="00ED460E"/>
    <w:rsid w:val="00ED7B12"/>
    <w:rsid w:val="00ED7D9E"/>
    <w:rsid w:val="00EF75C1"/>
    <w:rsid w:val="00F0235E"/>
    <w:rsid w:val="00F04535"/>
    <w:rsid w:val="00F12547"/>
    <w:rsid w:val="00F267FF"/>
    <w:rsid w:val="00F3235F"/>
    <w:rsid w:val="00F50328"/>
    <w:rsid w:val="00F51883"/>
    <w:rsid w:val="00F53506"/>
    <w:rsid w:val="00F6376C"/>
    <w:rsid w:val="00F642B7"/>
    <w:rsid w:val="00F80580"/>
    <w:rsid w:val="00FB09D3"/>
    <w:rsid w:val="00FC12E0"/>
    <w:rsid w:val="00FE458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44FD"/>
  <w15:docId w15:val="{3B81473D-D3B0-43AD-82FC-1AF8B071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5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B55"/>
    <w:rPr>
      <w:rFonts w:ascii="Tahoma" w:hAnsi="Tahoma" w:cs="Tahoma"/>
      <w:sz w:val="16"/>
      <w:szCs w:val="16"/>
    </w:rPr>
  </w:style>
  <w:style w:type="paragraph" w:styleId="Akapitzlist">
    <w:name w:val="List Paragraph"/>
    <w:aliases w:val="Eko punkty,podpunkt,CW_Lista,Nag 1,normalny tekst,Bullet Number,List Paragraph1,lp1,List Paragraph2,ISCG Numerowanie,lp11,List Paragraph11,Bullet 1,Use Case List Paragraph,Body MS Bullet,BulletC,Obiekt,Wyliczanie,Akapit z listą31"/>
    <w:basedOn w:val="Normalny"/>
    <w:link w:val="AkapitzlistZnak"/>
    <w:uiPriority w:val="34"/>
    <w:qFormat/>
    <w:rsid w:val="00005B55"/>
    <w:pPr>
      <w:ind w:left="720"/>
      <w:contextualSpacing/>
    </w:pPr>
  </w:style>
  <w:style w:type="paragraph" w:customStyle="1" w:styleId="Tekstpodstawowy31">
    <w:name w:val="Tekst podstawowy 31"/>
    <w:basedOn w:val="Normalny"/>
    <w:rsid w:val="001E19D0"/>
    <w:pPr>
      <w:suppressAutoHyphens/>
      <w:spacing w:after="0" w:line="360" w:lineRule="auto"/>
      <w:jc w:val="both"/>
    </w:pPr>
    <w:rPr>
      <w:rFonts w:ascii="Arial" w:eastAsia="Lucida Sans Unicode" w:hAnsi="Arial" w:cs="Mangal"/>
      <w:color w:val="0000FF"/>
      <w:kern w:val="1"/>
      <w:sz w:val="20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100F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0F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83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0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A4D0B"/>
    <w:rPr>
      <w:color w:val="0000FF"/>
      <w:u w:val="single"/>
    </w:rPr>
  </w:style>
  <w:style w:type="character" w:customStyle="1" w:styleId="Teksttreci">
    <w:name w:val="Tekst treści_"/>
    <w:link w:val="Teksttreci0"/>
    <w:rsid w:val="006530DF"/>
    <w:rPr>
      <w:rFonts w:cs="Calibri"/>
    </w:rPr>
  </w:style>
  <w:style w:type="character" w:customStyle="1" w:styleId="Inne">
    <w:name w:val="Inne_"/>
    <w:link w:val="Inne0"/>
    <w:rsid w:val="006530DF"/>
    <w:rPr>
      <w:rFonts w:cs="Calibri"/>
    </w:rPr>
  </w:style>
  <w:style w:type="paragraph" w:customStyle="1" w:styleId="Teksttreci0">
    <w:name w:val="Tekst treści"/>
    <w:basedOn w:val="Normalny"/>
    <w:link w:val="Teksttreci"/>
    <w:rsid w:val="006530DF"/>
    <w:pPr>
      <w:widowControl w:val="0"/>
      <w:spacing w:after="0" w:line="262" w:lineRule="auto"/>
    </w:pPr>
    <w:rPr>
      <w:rFonts w:cs="Calibri"/>
    </w:rPr>
  </w:style>
  <w:style w:type="paragraph" w:customStyle="1" w:styleId="Inne0">
    <w:name w:val="Inne"/>
    <w:basedOn w:val="Normalny"/>
    <w:link w:val="Inne"/>
    <w:rsid w:val="006530DF"/>
    <w:pPr>
      <w:widowControl w:val="0"/>
      <w:spacing w:after="0" w:line="262" w:lineRule="auto"/>
    </w:pPr>
    <w:rPr>
      <w:rFonts w:cs="Calibri"/>
    </w:rPr>
  </w:style>
  <w:style w:type="character" w:customStyle="1" w:styleId="AkapitzlistZnak">
    <w:name w:val="Akapit z listą Znak"/>
    <w:aliases w:val="Eko punkty Znak,podpunkt Znak,CW_Lista Znak,Nag 1 Znak,normalny tekst Znak,Bullet Number Znak,List Paragraph1 Znak,lp1 Znak,List Paragraph2 Znak,ISCG Numerowanie Znak,lp11 Znak,List Paragraph11 Znak,Bullet 1 Znak,Body MS Bullet Znak"/>
    <w:link w:val="Akapitzlist"/>
    <w:uiPriority w:val="34"/>
    <w:qFormat/>
    <w:rsid w:val="00FB09D3"/>
  </w:style>
  <w:style w:type="character" w:customStyle="1" w:styleId="FontStyle67">
    <w:name w:val="Font Style67"/>
    <w:basedOn w:val="Domylnaczcionkaakapitu"/>
    <w:uiPriority w:val="99"/>
    <w:rsid w:val="00B80E73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kstpodstawowy21">
    <w:name w:val="Tekst podstawowy 21"/>
    <w:basedOn w:val="Normalny"/>
    <w:rsid w:val="0069185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18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185E"/>
  </w:style>
  <w:style w:type="character" w:customStyle="1" w:styleId="Nagwek2">
    <w:name w:val="Nagłówek #2_"/>
    <w:basedOn w:val="Domylnaczcionkaakapitu"/>
    <w:link w:val="Nagwek20"/>
    <w:rsid w:val="00405798"/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405798"/>
    <w:pPr>
      <w:widowControl w:val="0"/>
      <w:spacing w:after="220" w:line="240" w:lineRule="auto"/>
      <w:ind w:firstLine="5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pkt">
    <w:name w:val="pkt"/>
    <w:basedOn w:val="Normalny"/>
    <w:rsid w:val="008E49E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59B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ormaltableau">
    <w:name w:val="normal_tableau"/>
    <w:basedOn w:val="Normalny"/>
    <w:rsid w:val="0022159B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pl-PL"/>
    </w:rPr>
  </w:style>
  <w:style w:type="paragraph" w:styleId="NormalnyWeb">
    <w:name w:val="Normal (Web)"/>
    <w:basedOn w:val="Normalny"/>
    <w:uiPriority w:val="99"/>
    <w:unhideWhenUsed/>
    <w:rsid w:val="00850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5710F-FAAA-4F0A-B1BE-DF489CB2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Kostka</dc:creator>
  <cp:lastModifiedBy>Ilona Lisowska</cp:lastModifiedBy>
  <cp:revision>164</cp:revision>
  <cp:lastPrinted>2026-03-24T06:07:00Z</cp:lastPrinted>
  <dcterms:created xsi:type="dcterms:W3CDTF">2018-09-19T11:40:00Z</dcterms:created>
  <dcterms:modified xsi:type="dcterms:W3CDTF">2026-04-24T08:07:00Z</dcterms:modified>
</cp:coreProperties>
</file>